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A53EE3">
          <w:rPr>
            <w:webHidden/>
          </w:rPr>
          <w:t>3</w:t>
        </w:r>
        <w:r w:rsidR="001F2C0F">
          <w:rPr>
            <w:webHidden/>
          </w:rPr>
          <w:fldChar w:fldCharType="end"/>
        </w:r>
      </w:hyperlink>
    </w:p>
    <w:p w:rsidR="001F2C0F" w:rsidRDefault="004645C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A53EE3">
          <w:rPr>
            <w:webHidden/>
          </w:rPr>
          <w:t>7</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A53EE3">
          <w:rPr>
            <w:webHidden/>
          </w:rPr>
          <w:t>7</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A53EE3">
          <w:rPr>
            <w:webHidden/>
          </w:rPr>
          <w:t>10</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645C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A53EE3">
          <w:rPr>
            <w:webHidden/>
          </w:rPr>
          <w:t>13</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A53EE3">
          <w:rPr>
            <w:webHidden/>
          </w:rPr>
          <w:t>15</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A53EE3">
          <w:rPr>
            <w:webHidden/>
          </w:rPr>
          <w:t>19</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A53EE3">
          <w:rPr>
            <w:webHidden/>
          </w:rPr>
          <w:t>21</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A53EE3">
          <w:rPr>
            <w:webHidden/>
          </w:rPr>
          <w:t>23</w:t>
        </w:r>
        <w:r w:rsidR="001F2C0F">
          <w:rPr>
            <w:webHidden/>
          </w:rPr>
          <w:fldChar w:fldCharType="end"/>
        </w:r>
      </w:hyperlink>
    </w:p>
    <w:p w:rsidR="001F2C0F" w:rsidRDefault="004645C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A53EE3">
          <w:rPr>
            <w:webHidden/>
          </w:rPr>
          <w:t>25</w:t>
        </w:r>
        <w:r w:rsidR="001F2C0F">
          <w:rPr>
            <w:webHidden/>
          </w:rPr>
          <w:fldChar w:fldCharType="end"/>
        </w:r>
      </w:hyperlink>
    </w:p>
    <w:p w:rsidR="001F2C0F" w:rsidRDefault="004645C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A53EE3">
          <w:rPr>
            <w:webHidden/>
          </w:rPr>
          <w:t>27</w:t>
        </w:r>
        <w:r w:rsidR="001F2C0F">
          <w:rPr>
            <w:webHidden/>
          </w:rPr>
          <w:fldChar w:fldCharType="end"/>
        </w:r>
      </w:hyperlink>
    </w:p>
    <w:p w:rsidR="001F2C0F" w:rsidRDefault="004645C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A53EE3">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A53EE3">
        <w:rPr>
          <w:b/>
          <w:color w:val="000000"/>
          <w:sz w:val="24"/>
          <w:szCs w:val="24"/>
        </w:rPr>
        <w:t>40</w:t>
      </w:r>
      <w:r w:rsidR="00293A43" w:rsidRPr="001634BE">
        <w:rPr>
          <w:b/>
          <w:color w:val="000000"/>
          <w:sz w:val="24"/>
          <w:szCs w:val="24"/>
        </w:rPr>
        <w:t>/17</w:t>
      </w:r>
      <w:r w:rsidR="00F615D3" w:rsidRPr="001634BE">
        <w:rPr>
          <w:b/>
          <w:sz w:val="24"/>
          <w:szCs w:val="24"/>
        </w:rPr>
        <w:t xml:space="preserve"> от </w:t>
      </w:r>
      <w:r w:rsidR="00A53EE3">
        <w:rPr>
          <w:b/>
          <w:sz w:val="24"/>
          <w:szCs w:val="24"/>
        </w:rPr>
        <w:t>01</w:t>
      </w:r>
      <w:r w:rsidR="004725AB" w:rsidRPr="001634BE">
        <w:rPr>
          <w:b/>
          <w:sz w:val="24"/>
          <w:szCs w:val="24"/>
        </w:rPr>
        <w:t>.</w:t>
      </w:r>
      <w:r w:rsidR="00E23F27" w:rsidRPr="00E23F27">
        <w:rPr>
          <w:b/>
          <w:sz w:val="24"/>
          <w:szCs w:val="24"/>
        </w:rPr>
        <w:t>1</w:t>
      </w:r>
      <w:r w:rsidR="00A53EE3">
        <w:rPr>
          <w:b/>
          <w:sz w:val="24"/>
          <w:szCs w:val="24"/>
        </w:rPr>
        <w:t>1</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A53EE3" w:rsidP="006846AD">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proofErr w:type="spellStart"/>
            <w:r>
              <w:rPr>
                <w:bCs/>
                <w:sz w:val="24"/>
                <w:szCs w:val="24"/>
              </w:rPr>
              <w:t>Аналитприбор</w:t>
            </w:r>
            <w:proofErr w:type="spellEnd"/>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Филиал «</w:t>
            </w:r>
            <w:proofErr w:type="spellStart"/>
            <w:r w:rsidRPr="004725AB">
              <w:rPr>
                <w:sz w:val="24"/>
                <w:szCs w:val="24"/>
                <w:lang w:eastAsia="en-US"/>
              </w:rPr>
              <w:t>Сургутская</w:t>
            </w:r>
            <w:proofErr w:type="spellEnd"/>
            <w:r w:rsidRPr="004725AB">
              <w:rPr>
                <w:sz w:val="24"/>
                <w:szCs w:val="24"/>
                <w:lang w:eastAsia="en-US"/>
              </w:rPr>
              <w:t xml:space="preserve">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w:t>
            </w:r>
            <w:proofErr w:type="spellStart"/>
            <w:r w:rsidRPr="004725AB">
              <w:rPr>
                <w:sz w:val="24"/>
                <w:szCs w:val="24"/>
                <w:lang w:eastAsia="en-US"/>
              </w:rPr>
              <w:t>Сургутская</w:t>
            </w:r>
            <w:proofErr w:type="spellEnd"/>
            <w:r w:rsidRPr="004725AB">
              <w:rPr>
                <w:sz w:val="24"/>
                <w:szCs w:val="24"/>
                <w:lang w:eastAsia="en-US"/>
              </w:rPr>
              <w:t xml:space="preserve">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3D6682">
              <w:rPr>
                <w:sz w:val="24"/>
                <w:szCs w:val="24"/>
                <w:lang w:val="en-US" w:eastAsia="en-US"/>
              </w:rPr>
              <w:t>Averyanova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proofErr w:type="spellStart"/>
              <w:r w:rsidR="004725AB" w:rsidRPr="00061834">
                <w:rPr>
                  <w:rStyle w:val="af2"/>
                  <w:sz w:val="24"/>
                  <w:szCs w:val="24"/>
                  <w:lang w:val="en-US" w:eastAsia="en-US"/>
                </w:rPr>
                <w:t>unipro</w:t>
              </w:r>
              <w:proofErr w:type="spellEnd"/>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w:t>
              </w:r>
              <w:proofErr w:type="spellStart"/>
              <w:r w:rsidR="004725AB" w:rsidRPr="00061834">
                <w:rPr>
                  <w:rStyle w:val="af2"/>
                  <w:sz w:val="24"/>
                  <w:szCs w:val="24"/>
                  <w:lang w:eastAsia="en-US"/>
                </w:rPr>
                <w:t>purchase</w:t>
              </w:r>
              <w:proofErr w:type="spellEnd"/>
              <w:r w:rsidR="004725AB" w:rsidRPr="00061834">
                <w:rPr>
                  <w:rStyle w:val="af2"/>
                  <w:sz w:val="24"/>
                  <w:szCs w:val="24"/>
                  <w:lang w:eastAsia="en-US"/>
                </w:rPr>
                <w:t>/</w:t>
              </w:r>
              <w:proofErr w:type="spellStart"/>
              <w:r w:rsidR="004725AB" w:rsidRPr="00061834">
                <w:rPr>
                  <w:rStyle w:val="af2"/>
                  <w:sz w:val="24"/>
                  <w:szCs w:val="24"/>
                  <w:lang w:eastAsia="en-US"/>
                </w:rPr>
                <w:t>announcement</w:t>
              </w:r>
              <w:proofErr w:type="spellEnd"/>
              <w:r w:rsidR="004725AB" w:rsidRPr="00061834">
                <w:rPr>
                  <w:rStyle w:val="af2"/>
                  <w:sz w:val="24"/>
                  <w:szCs w:val="24"/>
                  <w:lang w:eastAsia="en-US"/>
                </w:rPr>
                <w:t>/</w:t>
              </w:r>
            </w:hyperlink>
            <w:r w:rsidRPr="004747FE">
              <w:rPr>
                <w:sz w:val="24"/>
                <w:szCs w:val="24"/>
                <w:lang w:eastAsia="en-US"/>
              </w:rPr>
              <w:t>)</w:t>
            </w:r>
          </w:p>
          <w:p w:rsidR="00BC5425" w:rsidRPr="004747FE" w:rsidRDefault="00BC5425" w:rsidP="00A53EE3">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53EE3">
              <w:rPr>
                <w:sz w:val="24"/>
                <w:szCs w:val="24"/>
                <w:lang w:eastAsia="en-US"/>
              </w:rPr>
              <w:t>01</w:t>
            </w:r>
            <w:r w:rsidR="004725AB" w:rsidRPr="008B2C69">
              <w:rPr>
                <w:sz w:val="24"/>
                <w:szCs w:val="24"/>
                <w:lang w:eastAsia="en-US"/>
              </w:rPr>
              <w:t>.</w:t>
            </w:r>
            <w:r w:rsidR="00E23F27">
              <w:rPr>
                <w:sz w:val="24"/>
                <w:szCs w:val="24"/>
                <w:lang w:eastAsia="en-US"/>
              </w:rPr>
              <w:t>1</w:t>
            </w:r>
            <w:r w:rsidR="00A53EE3">
              <w:rPr>
                <w:sz w:val="24"/>
                <w:szCs w:val="24"/>
                <w:lang w:eastAsia="en-US"/>
              </w:rPr>
              <w:t>1</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53EE3">
              <w:rPr>
                <w:sz w:val="24"/>
                <w:szCs w:val="24"/>
                <w:lang w:eastAsia="en-US"/>
              </w:rPr>
              <w:t>10</w:t>
            </w:r>
            <w:r w:rsidR="000A39F7" w:rsidRPr="008B2C69">
              <w:rPr>
                <w:sz w:val="24"/>
                <w:szCs w:val="24"/>
                <w:lang w:eastAsia="en-US"/>
              </w:rPr>
              <w:t xml:space="preserve">» </w:t>
            </w:r>
            <w:r w:rsidR="00A53EE3">
              <w:rPr>
                <w:sz w:val="24"/>
                <w:szCs w:val="24"/>
                <w:lang w:eastAsia="en-US"/>
              </w:rPr>
              <w:t>ноя</w:t>
            </w:r>
            <w:r w:rsidR="004725AB" w:rsidRPr="008B2C69">
              <w:rPr>
                <w:sz w:val="24"/>
                <w:szCs w:val="24"/>
                <w:lang w:eastAsia="en-US"/>
              </w:rPr>
              <w:t>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w:t>
            </w:r>
            <w:proofErr w:type="spellStart"/>
            <w:r w:rsidRPr="000A39F7">
              <w:rPr>
                <w:sz w:val="24"/>
                <w:szCs w:val="24"/>
                <w:lang w:eastAsia="en-US"/>
              </w:rPr>
              <w:t>Сургутская</w:t>
            </w:r>
            <w:proofErr w:type="spellEnd"/>
            <w:r w:rsidRPr="000A39F7">
              <w:rPr>
                <w:sz w:val="24"/>
                <w:szCs w:val="24"/>
                <w:lang w:eastAsia="en-US"/>
              </w:rPr>
              <w:t xml:space="preserve">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4645C4"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A56F5E" w:rsidRPr="004747FE">
              <w:rPr>
                <w:sz w:val="24"/>
                <w:szCs w:val="24"/>
              </w:rPr>
              <w:t xml:space="preserve"> (</w:t>
            </w:r>
            <w:r>
              <w:rPr>
                <w:sz w:val="24"/>
                <w:szCs w:val="24"/>
              </w:rPr>
              <w:t>четыре</w:t>
            </w:r>
            <w:bookmarkStart w:id="4" w:name="_GoBack"/>
            <w:bookmarkEnd w:id="4"/>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3D6682">
              <w:rPr>
                <w:szCs w:val="24"/>
                <w:lang w:val="en-US" w:eastAsia="en-US"/>
              </w:rPr>
              <w:t>Averyanova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w:t>
            </w:r>
            <w:proofErr w:type="spellStart"/>
            <w:r w:rsidRPr="006178C4">
              <w:rPr>
                <w:color w:val="000000"/>
                <w:sz w:val="24"/>
                <w:szCs w:val="24"/>
              </w:rPr>
              <w:t>Юнипро</w:t>
            </w:r>
            <w:proofErr w:type="spellEnd"/>
            <w:r w:rsidRPr="006178C4">
              <w:rPr>
                <w:color w:val="000000"/>
                <w:sz w:val="24"/>
                <w:szCs w:val="24"/>
              </w:rPr>
              <w:t xml:space="preserve">». Информация о порядке аккредитации содержится на официальном сайте компании и доступна </w:t>
            </w:r>
            <w:proofErr w:type="gramStart"/>
            <w:r w:rsidRPr="006178C4">
              <w:rPr>
                <w:color w:val="000000"/>
                <w:sz w:val="24"/>
                <w:szCs w:val="24"/>
              </w:rPr>
              <w:t>по  ссылке</w:t>
            </w:r>
            <w:proofErr w:type="gramEnd"/>
            <w:r w:rsidRPr="006178C4">
              <w:rPr>
                <w:color w:val="000000"/>
                <w:sz w:val="24"/>
                <w:szCs w:val="24"/>
              </w:rPr>
              <w:t xml:space="preserve">: </w:t>
            </w:r>
            <w:hyperlink w:history="1">
              <w:r w:rsidRPr="006178C4">
                <w:rPr>
                  <w:rStyle w:val="af2"/>
                  <w:sz w:val="24"/>
                  <w:szCs w:val="24"/>
                </w:rPr>
                <w:t>http://www.unipro.energy /</w:t>
              </w:r>
              <w:proofErr w:type="spellStart"/>
              <w:r w:rsidRPr="006178C4">
                <w:rPr>
                  <w:rStyle w:val="af2"/>
                  <w:sz w:val="24"/>
                  <w:szCs w:val="24"/>
                </w:rPr>
                <w:t>purchase</w:t>
              </w:r>
              <w:proofErr w:type="spellEnd"/>
              <w:r w:rsidRPr="006178C4">
                <w:rPr>
                  <w:rStyle w:val="af2"/>
                  <w:sz w:val="24"/>
                  <w:szCs w:val="24"/>
                </w:rPr>
                <w:t>/</w:t>
              </w:r>
              <w:proofErr w:type="spellStart"/>
              <w:r w:rsidRPr="006178C4">
                <w:rPr>
                  <w:rStyle w:val="af2"/>
                  <w:sz w:val="24"/>
                  <w:szCs w:val="24"/>
                </w:rPr>
                <w:t>interaction</w:t>
              </w:r>
              <w:proofErr w:type="spellEnd"/>
              <w:r w:rsidRPr="006178C4">
                <w:rPr>
                  <w:rStyle w:val="af2"/>
                  <w:sz w:val="24"/>
                  <w:szCs w:val="24"/>
                </w:rPr>
                <w:t>/</w:t>
              </w:r>
              <w:proofErr w:type="spellStart"/>
              <w:r w:rsidRPr="006178C4">
                <w:rPr>
                  <w:rStyle w:val="af2"/>
                  <w:sz w:val="24"/>
                  <w:szCs w:val="24"/>
                </w:rPr>
                <w:t>services</w:t>
              </w:r>
              <w:proofErr w:type="spellEnd"/>
              <w:r w:rsidRPr="006178C4">
                <w:rPr>
                  <w:rStyle w:val="af2"/>
                  <w:sz w:val="24"/>
                  <w:szCs w:val="24"/>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Филиала «</w:t>
      </w:r>
      <w:proofErr w:type="spellStart"/>
      <w:r>
        <w:rPr>
          <w:b/>
          <w:sz w:val="24"/>
          <w:szCs w:val="24"/>
        </w:rPr>
        <w:t>Сургутская</w:t>
      </w:r>
      <w:proofErr w:type="spellEnd"/>
      <w:r>
        <w:rPr>
          <w:b/>
          <w:sz w:val="24"/>
          <w:szCs w:val="24"/>
        </w:rPr>
        <w:t xml:space="preserve">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proofErr w:type="gramStart"/>
      <w:r>
        <w:rPr>
          <w:b/>
          <w:sz w:val="24"/>
          <w:szCs w:val="24"/>
        </w:rPr>
        <w:t>Юнипро</w:t>
      </w:r>
      <w:proofErr w:type="spellEnd"/>
      <w:r w:rsidR="00992B60">
        <w:rPr>
          <w:b/>
          <w:sz w:val="24"/>
          <w:szCs w:val="24"/>
        </w:rPr>
        <w:t>»</w:t>
      </w:r>
      <w:r w:rsidR="00717991" w:rsidRPr="00717991">
        <w:rPr>
          <w:b/>
          <w:sz w:val="24"/>
          <w:szCs w:val="24"/>
        </w:rPr>
        <w:tab/>
      </w:r>
      <w:proofErr w:type="gramEnd"/>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A53EE3" w:rsidRPr="00A53EE3">
        <w:rPr>
          <w:color w:val="000000"/>
          <w:sz w:val="24"/>
          <w:szCs w:val="24"/>
        </w:rPr>
        <w:t>Анкета Участника (форма 5</w:t>
      </w:r>
      <w:r w:rsidR="00A53EE3" w:rsidRPr="00A53EE3">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A53EE3" w:rsidRPr="00A53EE3">
        <w:rPr>
          <w:color w:val="000000"/>
          <w:sz w:val="24"/>
          <w:szCs w:val="24"/>
        </w:rPr>
        <w:t>Справка о перечне и годовых объемах выполнения аналогичных договоров (форма 6</w:t>
      </w:r>
      <w:r w:rsidR="00A53EE3" w:rsidRPr="00A53EE3">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003D6682">
        <w:rPr>
          <w:sz w:val="24"/>
          <w:szCs w:val="24"/>
        </w:rPr>
        <w:t xml:space="preserve">согласно </w:t>
      </w:r>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A53EE3">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proofErr w:type="spellStart"/>
            <w:proofErr w:type="gramStart"/>
            <w:r w:rsidR="00415461">
              <w:rPr>
                <w:b/>
                <w:bCs/>
                <w:szCs w:val="28"/>
              </w:rPr>
              <w:t>Сургутская</w:t>
            </w:r>
            <w:proofErr w:type="spellEnd"/>
            <w:r w:rsidR="00415461">
              <w:rPr>
                <w:b/>
                <w:bCs/>
                <w:szCs w:val="28"/>
              </w:rPr>
              <w:t xml:space="preserve"> </w:t>
            </w:r>
            <w:r w:rsidR="00F20F01">
              <w:rPr>
                <w:b/>
                <w:bCs/>
                <w:szCs w:val="28"/>
              </w:rPr>
              <w:t xml:space="preserve"> ГРЭС</w:t>
            </w:r>
            <w:proofErr w:type="gramEnd"/>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w:t>
      </w:r>
      <w:r w:rsidR="004C0569">
        <w:rPr>
          <w:b/>
          <w:color w:val="000000"/>
        </w:rPr>
        <w:t>_</w:t>
      </w:r>
      <w:proofErr w:type="gramEnd"/>
      <w:r w:rsidR="004C0569">
        <w:rPr>
          <w:b/>
          <w:color w:val="000000"/>
        </w:rPr>
        <w:t>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w:t>
      </w:r>
      <w:proofErr w:type="gramStart"/>
      <w:r>
        <w:rPr>
          <w:b/>
          <w:color w:val="000000"/>
        </w:rPr>
        <w:t>_</w:t>
      </w:r>
      <w:r w:rsidR="001D5B63">
        <w:rPr>
          <w:b/>
          <w:color w:val="000000"/>
        </w:rPr>
        <w:t>(</w:t>
      </w:r>
      <w:proofErr w:type="gramEnd"/>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 xml:space="preserve">Регион предоставления </w:t>
            </w:r>
            <w:proofErr w:type="gramStart"/>
            <w:r w:rsidRPr="00CC6391">
              <w:rPr>
                <w:bCs/>
                <w:szCs w:val="24"/>
              </w:rPr>
              <w:t>услуг:</w:t>
            </w:r>
            <w:r w:rsidRPr="00CC6391">
              <w:rPr>
                <w:bCs/>
                <w:szCs w:val="24"/>
              </w:rPr>
              <w:br/>
            </w:r>
            <w:r w:rsidRPr="00CC6391">
              <w:rPr>
                <w:szCs w:val="24"/>
              </w:rPr>
              <w:t>-</w:t>
            </w:r>
            <w:proofErr w:type="gramEnd"/>
            <w:r w:rsidRPr="00CC6391">
              <w:rPr>
                <w:szCs w:val="24"/>
              </w:rPr>
              <w:t xml:space="preserve">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w:t>
            </w:r>
            <w:proofErr w:type="gramStart"/>
            <w:r w:rsidRPr="00CC6391">
              <w:rPr>
                <w:bCs/>
                <w:szCs w:val="24"/>
              </w:rPr>
              <w:t>акционеры</w:t>
            </w:r>
            <w:r w:rsidRPr="00CC6391">
              <w:rPr>
                <w:bCs/>
                <w:szCs w:val="24"/>
              </w:rPr>
              <w:br/>
            </w:r>
            <w:r w:rsidRPr="00CC6391">
              <w:rPr>
                <w:i/>
                <w:iCs/>
                <w:szCs w:val="24"/>
              </w:rPr>
              <w:t>(</w:t>
            </w:r>
            <w:proofErr w:type="gramEnd"/>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w:t>
            </w:r>
            <w:proofErr w:type="gramStart"/>
            <w:r w:rsidRPr="00CC6391">
              <w:rPr>
                <w:i/>
                <w:szCs w:val="24"/>
              </w:rPr>
              <w:t>персонал)*</w:t>
            </w:r>
            <w:proofErr w:type="gramEnd"/>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 xml:space="preserve">с </w:t>
      </w:r>
      <w:proofErr w:type="gramStart"/>
      <w:r w:rsidRPr="00CC6391">
        <w:rPr>
          <w:sz w:val="24"/>
          <w:szCs w:val="24"/>
        </w:rPr>
        <w:t>Принципами  Глобального</w:t>
      </w:r>
      <w:proofErr w:type="gramEnd"/>
      <w:r w:rsidRPr="00CC6391">
        <w:rPr>
          <w:sz w:val="24"/>
          <w:szCs w:val="24"/>
        </w:rPr>
        <w:t xml:space="preserve">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proofErr w:type="spellStart"/>
      <w:r w:rsidR="00BC5E03">
        <w:rPr>
          <w:sz w:val="24"/>
          <w:szCs w:val="24"/>
        </w:rPr>
        <w:t>Юнипро</w:t>
      </w:r>
      <w:proofErr w:type="spellEnd"/>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625" w:rsidRDefault="00945625">
      <w:r>
        <w:separator/>
      </w:r>
    </w:p>
  </w:endnote>
  <w:endnote w:type="continuationSeparator" w:id="0">
    <w:p w:rsidR="00945625" w:rsidRDefault="0094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4645C4">
          <w:rPr>
            <w:noProof/>
          </w:rPr>
          <w:t>22</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625" w:rsidRDefault="00945625">
      <w:r>
        <w:separator/>
      </w:r>
    </w:p>
  </w:footnote>
  <w:footnote w:type="continuationSeparator" w:id="0">
    <w:p w:rsidR="00945625" w:rsidRDefault="00945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5C4"/>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53EE-17BA-44B6-99B1-8232E3251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3452</Words>
  <Characters>27126</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30517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Крылова Людмила Анатольевна</cp:lastModifiedBy>
  <cp:revision>4</cp:revision>
  <cp:lastPrinted>2017-10-31T09:55:00Z</cp:lastPrinted>
  <dcterms:created xsi:type="dcterms:W3CDTF">2017-10-31T09:56:00Z</dcterms:created>
  <dcterms:modified xsi:type="dcterms:W3CDTF">2017-11-16T08:55:00Z</dcterms:modified>
</cp:coreProperties>
</file>